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92682" w14:textId="034FB390" w:rsidR="002C549B" w:rsidRDefault="002C549B" w:rsidP="002C549B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1.3 do OPZ do postępowania nr POST/DYS/OLD/GZ/00605/2026</w:t>
      </w:r>
    </w:p>
    <w:p w14:paraId="519C8F2C" w14:textId="4F29CC9B" w:rsidR="00D55F80" w:rsidRPr="002C549B" w:rsidRDefault="002C549B" w:rsidP="002C549B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Specyfikacja techniczna (DO CZĘŚCI 2)</w:t>
      </w: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11C9050D" w14:textId="58F19A95" w:rsidR="00FD28E2" w:rsidRPr="00AF6CC8" w:rsidRDefault="00FD28E2" w:rsidP="00FD28E2">
      <w:pPr>
        <w:pStyle w:val="Akapitzlist"/>
        <w:spacing w:line="276" w:lineRule="auto"/>
        <w:jc w:val="left"/>
        <w:outlineLvl w:val="0"/>
        <w:rPr>
          <w:rFonts w:asciiTheme="minorHAnsi" w:hAnsiTheme="minorHAnsi" w:cstheme="minorHAnsi"/>
          <w:b/>
          <w:i/>
          <w:szCs w:val="22"/>
        </w:rPr>
      </w:pPr>
      <w:r w:rsidRPr="00AF6CC8">
        <w:rPr>
          <w:rFonts w:asciiTheme="minorHAnsi" w:hAnsiTheme="minorHAnsi" w:cstheme="minorHAnsi"/>
          <w:b/>
          <w:i/>
          <w:szCs w:val="22"/>
        </w:rPr>
        <w:t xml:space="preserve">„Wykonanie dokumentacji projektowej oraz wymiana istniejącej linii napowietrznej </w:t>
      </w:r>
      <w:proofErr w:type="spellStart"/>
      <w:r w:rsidRPr="00AF6CC8">
        <w:rPr>
          <w:rFonts w:asciiTheme="minorHAnsi" w:hAnsiTheme="minorHAnsi" w:cstheme="minorHAnsi"/>
          <w:b/>
          <w:i/>
          <w:szCs w:val="22"/>
        </w:rPr>
        <w:t>nn</w:t>
      </w:r>
      <w:proofErr w:type="spellEnd"/>
      <w:r w:rsidRPr="00AF6CC8">
        <w:rPr>
          <w:rFonts w:asciiTheme="minorHAnsi" w:hAnsiTheme="minorHAnsi" w:cstheme="minorHAnsi"/>
          <w:b/>
          <w:i/>
          <w:szCs w:val="22"/>
        </w:rPr>
        <w:t xml:space="preserve"> wraz przyłączami </w:t>
      </w:r>
      <w:proofErr w:type="spellStart"/>
      <w:r w:rsidRPr="00AF6CC8">
        <w:rPr>
          <w:rFonts w:asciiTheme="minorHAnsi" w:hAnsiTheme="minorHAnsi" w:cstheme="minorHAnsi"/>
          <w:b/>
          <w:i/>
          <w:szCs w:val="22"/>
        </w:rPr>
        <w:t>nn</w:t>
      </w:r>
      <w:proofErr w:type="spellEnd"/>
      <w:r w:rsidRPr="00AF6CC8">
        <w:rPr>
          <w:rFonts w:asciiTheme="minorHAnsi" w:hAnsiTheme="minorHAnsi" w:cstheme="minorHAnsi"/>
          <w:b/>
          <w:i/>
          <w:szCs w:val="22"/>
        </w:rPr>
        <w:t xml:space="preserve"> na terenie Rejonu Energetycznego Piotrków Trybunalski 15-1356 Felicja 2”</w:t>
      </w:r>
      <w:r>
        <w:rPr>
          <w:rFonts w:asciiTheme="minorHAnsi" w:hAnsiTheme="minorHAnsi" w:cstheme="minorHAnsi"/>
          <w:b/>
          <w:i/>
          <w:szCs w:val="22"/>
        </w:rPr>
        <w:t xml:space="preserve"> o łącznej długości L=0,430km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F61059" w:rsidRPr="00FD28E2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FD28E2">
        <w:rPr>
          <w:rFonts w:ascii="Verdana" w:hAnsi="Verdana" w:cs="Calibri"/>
          <w:b/>
          <w:strike/>
          <w:sz w:val="18"/>
          <w:szCs w:val="18"/>
        </w:rPr>
        <w:t>4x70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F61059" w:rsidRPr="00FD28E2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lastRenderedPageBreak/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77777777" w:rsidR="009C5459" w:rsidRPr="00FD28E2" w:rsidRDefault="009C545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FD28E2">
        <w:rPr>
          <w:rFonts w:ascii="Verdana" w:hAnsi="Verdana" w:cs="Calibri"/>
          <w:sz w:val="18"/>
          <w:szCs w:val="18"/>
        </w:rPr>
        <w:t xml:space="preserve">Montaż i wydzielenie drugiego toru linii napowietrznej </w:t>
      </w:r>
      <w:proofErr w:type="spellStart"/>
      <w:r w:rsidR="00F763F1" w:rsidRPr="00FD28E2">
        <w:rPr>
          <w:rFonts w:ascii="Verdana" w:hAnsi="Verdana" w:cs="Calibri"/>
          <w:sz w:val="18"/>
          <w:szCs w:val="18"/>
        </w:rPr>
        <w:t>nn</w:t>
      </w:r>
      <w:proofErr w:type="spellEnd"/>
      <w:r w:rsidRPr="00FD28E2">
        <w:rPr>
          <w:rFonts w:ascii="Verdana" w:hAnsi="Verdana" w:cs="Calibri"/>
          <w:sz w:val="18"/>
          <w:szCs w:val="18"/>
        </w:rPr>
        <w:t xml:space="preserve"> w celu podziału istniejącego obwodu na dwa oddzielne. Drugi obwód o długości </w:t>
      </w:r>
      <w:r w:rsidR="002601EA" w:rsidRPr="00FD28E2">
        <w:rPr>
          <w:rFonts w:ascii="Verdana" w:hAnsi="Verdana" w:cs="Calibri"/>
          <w:sz w:val="18"/>
          <w:szCs w:val="18"/>
        </w:rPr>
        <w:t xml:space="preserve">ok. </w:t>
      </w:r>
      <w:r w:rsidR="00B24DA2" w:rsidRPr="00FD28E2">
        <w:rPr>
          <w:rFonts w:ascii="Verdana" w:hAnsi="Verdana" w:cs="Calibri"/>
          <w:sz w:val="18"/>
          <w:szCs w:val="18"/>
        </w:rPr>
        <w:t>0,6</w:t>
      </w:r>
      <w:r w:rsidRPr="00FD28E2">
        <w:rPr>
          <w:rFonts w:ascii="Verdana" w:hAnsi="Verdana" w:cs="Calibri"/>
          <w:sz w:val="18"/>
          <w:szCs w:val="18"/>
        </w:rPr>
        <w:t>km od stacji SN/</w:t>
      </w:r>
      <w:proofErr w:type="spellStart"/>
      <w:r w:rsidR="00F763F1" w:rsidRPr="00FD28E2">
        <w:rPr>
          <w:rFonts w:ascii="Verdana" w:hAnsi="Verdana" w:cs="Calibri"/>
          <w:sz w:val="18"/>
          <w:szCs w:val="18"/>
        </w:rPr>
        <w:t>nn</w:t>
      </w:r>
      <w:proofErr w:type="spellEnd"/>
      <w:r w:rsidRPr="00FD28E2">
        <w:rPr>
          <w:rFonts w:ascii="Verdana" w:hAnsi="Verdana" w:cs="Calibri"/>
          <w:sz w:val="18"/>
          <w:szCs w:val="18"/>
        </w:rPr>
        <w:t xml:space="preserve"> zgodnie z</w:t>
      </w:r>
      <w:r w:rsidR="002601EA" w:rsidRPr="00FD28E2">
        <w:rPr>
          <w:rFonts w:ascii="Verdana" w:hAnsi="Verdana" w:cs="Calibri"/>
          <w:sz w:val="18"/>
          <w:szCs w:val="18"/>
        </w:rPr>
        <w:t> </w:t>
      </w:r>
      <w:r w:rsidRPr="00FD28E2">
        <w:rPr>
          <w:rFonts w:ascii="Verdana" w:hAnsi="Verdana" w:cs="Calibri"/>
          <w:sz w:val="18"/>
          <w:szCs w:val="18"/>
        </w:rPr>
        <w:t>załą</w:t>
      </w:r>
      <w:r w:rsidR="002601EA" w:rsidRPr="00FD28E2">
        <w:rPr>
          <w:rFonts w:ascii="Verdana" w:hAnsi="Verdana" w:cs="Calibri"/>
          <w:sz w:val="18"/>
          <w:szCs w:val="18"/>
        </w:rPr>
        <w:t>cznikiem nr 1</w:t>
      </w:r>
      <w:r w:rsidR="006C220B" w:rsidRPr="00FD28E2">
        <w:rPr>
          <w:rFonts w:ascii="Verdana" w:hAnsi="Verdana" w:cs="Calibri"/>
          <w:sz w:val="18"/>
          <w:szCs w:val="18"/>
        </w:rPr>
        <w:t>.</w:t>
      </w:r>
      <w:r w:rsidR="007D1429" w:rsidRPr="00FD28E2">
        <w:rPr>
          <w:rFonts w:ascii="Verdana" w:hAnsi="Verdana" w:cs="Calibri"/>
          <w:sz w:val="18"/>
          <w:szCs w:val="18"/>
        </w:rPr>
        <w:t>4</w:t>
      </w:r>
    </w:p>
    <w:p w14:paraId="623BB93F" w14:textId="77777777" w:rsidR="00897B69" w:rsidRPr="00FD28E2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z w:val="18"/>
          <w:szCs w:val="18"/>
        </w:rPr>
      </w:pPr>
      <w:r w:rsidRPr="00FD28E2">
        <w:rPr>
          <w:rFonts w:ascii="Verdana" w:hAnsi="Verdana" w:cs="Calibri"/>
          <w:sz w:val="18"/>
          <w:szCs w:val="18"/>
        </w:rPr>
        <w:t>N</w:t>
      </w:r>
      <w:r w:rsidR="004F4305" w:rsidRPr="00FD28E2">
        <w:rPr>
          <w:rFonts w:ascii="Verdana" w:hAnsi="Verdana" w:cs="Calibri"/>
          <w:sz w:val="18"/>
          <w:szCs w:val="18"/>
        </w:rPr>
        <w:t>owo wydzielone obwody należy oz</w:t>
      </w:r>
      <w:r w:rsidR="00264B43" w:rsidRPr="00FD28E2">
        <w:rPr>
          <w:rFonts w:ascii="Verdana" w:hAnsi="Verdana" w:cs="Calibri"/>
          <w:sz w:val="18"/>
          <w:szCs w:val="18"/>
        </w:rPr>
        <w:t xml:space="preserve">naczyć i zanumerować zgodnie z </w:t>
      </w:r>
      <w:r w:rsidR="004F4305" w:rsidRPr="00FD28E2">
        <w:rPr>
          <w:rFonts w:ascii="Verdana" w:hAnsi="Verdana" w:cs="Calibri"/>
          <w:sz w:val="18"/>
          <w:szCs w:val="18"/>
        </w:rPr>
        <w:t>u</w:t>
      </w:r>
      <w:r w:rsidR="00264B43" w:rsidRPr="00FD28E2">
        <w:rPr>
          <w:rFonts w:ascii="Verdana" w:hAnsi="Verdana" w:cs="Calibri"/>
          <w:sz w:val="18"/>
          <w:szCs w:val="18"/>
        </w:rPr>
        <w:t xml:space="preserve">zgodnioną </w:t>
      </w:r>
      <w:r w:rsidR="008234E8" w:rsidRPr="00FD28E2">
        <w:rPr>
          <w:rFonts w:ascii="Verdana" w:hAnsi="Verdana" w:cs="Calibri"/>
          <w:sz w:val="18"/>
          <w:szCs w:val="18"/>
        </w:rPr>
        <w:t xml:space="preserve">dokumentacją w Rejonie Energetycznym </w:t>
      </w:r>
      <w:r w:rsidR="004F4305" w:rsidRPr="00FD28E2">
        <w:rPr>
          <w:rFonts w:ascii="Verdana" w:hAnsi="Verdana" w:cs="Calibri"/>
          <w:sz w:val="18"/>
          <w:szCs w:val="18"/>
        </w:rPr>
        <w:t>oraz wytycznymi WBSE w tym zakresie</w:t>
      </w:r>
      <w:r w:rsidR="00184495" w:rsidRPr="00FD28E2">
        <w:rPr>
          <w:rFonts w:ascii="Verdana" w:hAnsi="Verdana" w:cs="Calibri"/>
          <w:sz w:val="18"/>
          <w:szCs w:val="18"/>
        </w:rPr>
        <w:t>, należy uwzględnić przenumerowanie złącz kablowych zasilonych z nowo</w:t>
      </w:r>
      <w:r w:rsidR="008234E8" w:rsidRPr="00FD28E2">
        <w:rPr>
          <w:rFonts w:ascii="Verdana" w:hAnsi="Verdana" w:cs="Calibri"/>
          <w:sz w:val="18"/>
          <w:szCs w:val="18"/>
        </w:rPr>
        <w:t xml:space="preserve"> </w:t>
      </w:r>
      <w:r w:rsidR="00184495" w:rsidRPr="00FD28E2">
        <w:rPr>
          <w:rFonts w:ascii="Verdana" w:hAnsi="Verdana" w:cs="Calibri"/>
          <w:sz w:val="18"/>
          <w:szCs w:val="18"/>
        </w:rPr>
        <w:t>wybudowanych obwodów wraz z</w:t>
      </w:r>
      <w:r w:rsidR="008234E8" w:rsidRPr="00FD28E2">
        <w:rPr>
          <w:rFonts w:ascii="Verdana" w:hAnsi="Verdana" w:cs="Calibri"/>
          <w:sz w:val="18"/>
          <w:szCs w:val="18"/>
        </w:rPr>
        <w:t> </w:t>
      </w:r>
      <w:r w:rsidR="00184495" w:rsidRPr="00FD28E2">
        <w:rPr>
          <w:rFonts w:ascii="Verdana" w:hAnsi="Verdana" w:cs="Calibri"/>
          <w:sz w:val="18"/>
          <w:szCs w:val="18"/>
        </w:rPr>
        <w:t>aktualizacją opasek kablowych i schematów</w:t>
      </w:r>
      <w:r w:rsidR="004F4305" w:rsidRPr="00FD28E2">
        <w:rPr>
          <w:rFonts w:ascii="Verdana" w:hAnsi="Verdana" w:cs="Calibri"/>
          <w:sz w:val="18"/>
          <w:szCs w:val="18"/>
        </w:rPr>
        <w:t>,</w:t>
      </w:r>
    </w:p>
    <w:p w14:paraId="283E90E3" w14:textId="0A04ED02" w:rsidR="00B430A5" w:rsidRPr="00FD28E2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z w:val="18"/>
          <w:szCs w:val="18"/>
        </w:rPr>
      </w:pPr>
      <w:r w:rsidRPr="00FD28E2">
        <w:rPr>
          <w:rFonts w:ascii="Verdana" w:hAnsi="Verdana" w:cs="Calibri"/>
          <w:sz w:val="18"/>
          <w:szCs w:val="18"/>
        </w:rPr>
        <w:t>Dla nowo wydzielonych obwodów należy sporządzić zestawienie odbiorców i</w:t>
      </w:r>
      <w:r w:rsidR="00264B43" w:rsidRPr="00FD28E2">
        <w:rPr>
          <w:rFonts w:ascii="Verdana" w:hAnsi="Verdana" w:cs="Calibri"/>
          <w:sz w:val="18"/>
          <w:szCs w:val="18"/>
        </w:rPr>
        <w:t> </w:t>
      </w:r>
      <w:r w:rsidRPr="00FD28E2">
        <w:rPr>
          <w:rFonts w:ascii="Verdana" w:hAnsi="Verdana" w:cs="Calibri"/>
          <w:sz w:val="18"/>
          <w:szCs w:val="18"/>
        </w:rPr>
        <w:t>przekazać wraz z dokum</w:t>
      </w:r>
      <w:r w:rsidR="002E5552" w:rsidRPr="00FD28E2">
        <w:rPr>
          <w:rFonts w:ascii="Verdana" w:hAnsi="Verdana" w:cs="Calibri"/>
          <w:sz w:val="18"/>
          <w:szCs w:val="18"/>
        </w:rPr>
        <w:t>entacją powykonawczą do odbioru.</w:t>
      </w:r>
      <w:r w:rsidR="001172DA" w:rsidRPr="00FD28E2">
        <w:rPr>
          <w:rFonts w:ascii="Verdana" w:hAnsi="Verdana" w:cs="Calibri"/>
          <w:sz w:val="18"/>
          <w:szCs w:val="18"/>
        </w:rPr>
        <w:t xml:space="preserve">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789E7BB7" w14:textId="5D05D963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8EECF" w14:textId="5F969859" w:rsidR="00D55F80" w:rsidRDefault="00D55F80" w:rsidP="002C549B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0736186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2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06D6D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49B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4CD8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POST/DYS/OLD/GZ/02207/2025                        </dmsv2SWPP2ObjectNumber>
    <dmsv2SWPP2SumMD5 xmlns="http://schemas.microsoft.com/sharepoint/v3">4742bbf4b8a3b9b879cd27d2692ebb25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705536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24262206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PR4UJWENCY6Q-1777091026-22759</_dlc_DocId>
    <_dlc_DocIdUrl xmlns="a19cb1c7-c5c7-46d4-85ae-d83685407bba">
      <Url>https://swpp2.dms.gkpge.pl/sites/42/_layouts/15/DocIdRedir.aspx?ID=PR4UJWENCY6Q-1777091026-22759</Url>
      <Description>PR4UJWENCY6Q-1777091026-22759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E6F2282-39A0-4E8B-ADF7-044625046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1600</Words>
  <Characters>11206</Characters>
  <Application>Microsoft Office Word</Application>
  <DocSecurity>0</DocSecurity>
  <Lines>93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7</cp:revision>
  <cp:lastPrinted>2011-10-20T15:55:00Z</cp:lastPrinted>
  <dcterms:created xsi:type="dcterms:W3CDTF">2025-10-28T08:54:00Z</dcterms:created>
  <dcterms:modified xsi:type="dcterms:W3CDTF">2026-02-24T12:33:00Z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af21a5e0-6fcd-4f01-8ecb-48ce11a38738</vt:lpwstr>
  </property>
</Properties>
</file>